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D2317" w:rsidRPr="0073605C" w:rsidRDefault="004D2317" w:rsidP="003E3FB4">
      <w:pPr>
        <w:jc w:val="right"/>
      </w:pPr>
      <w:r w:rsidRPr="0073605C">
        <w:t>Zał. nr 5 do ZW 13/2019</w:t>
      </w:r>
    </w:p>
    <w:p w:rsidR="004D2317" w:rsidRPr="00CE613F" w:rsidRDefault="004D2317" w:rsidP="004D2317">
      <w:pPr>
        <w:jc w:val="right"/>
      </w:pPr>
      <w:r w:rsidRPr="0073605C">
        <w:t>Załącznik  nr …  do programu studiów</w:t>
      </w:r>
      <w:r w:rsidRPr="00CE613F">
        <w:t xml:space="preserve">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5E6" w:rsidRDefault="00C645E6" w:rsidP="00C645E6">
            <w:r>
              <w:t xml:space="preserve">WYDZIAŁ </w:t>
            </w:r>
            <w:r w:rsidRPr="00B02E43">
              <w:t>INFORMATYKI I ZARZĄDZANIA</w:t>
            </w:r>
          </w:p>
          <w:p w:rsidR="00C645E6" w:rsidRDefault="00C645E6" w:rsidP="00C645E6"/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E46BCF">
            <w:pPr>
              <w:pStyle w:val="Nagwek2"/>
            </w:pPr>
            <w:r>
              <w:t xml:space="preserve">Nazwa </w:t>
            </w:r>
            <w:r w:rsidR="004B2B13">
              <w:t xml:space="preserve">przedmiotu </w:t>
            </w:r>
            <w:r>
              <w:t xml:space="preserve">w języku polskim </w:t>
            </w:r>
            <w:r w:rsidR="00E46BCF" w:rsidRPr="00E46BCF">
              <w:t>Technologie informacyjne</w:t>
            </w:r>
          </w:p>
          <w:p w:rsidR="005C16CA" w:rsidRDefault="005C16CA" w:rsidP="00E46BCF">
            <w:pPr>
              <w:pStyle w:val="Nagwek2"/>
            </w:pPr>
            <w:r>
              <w:t xml:space="preserve">Nazwa </w:t>
            </w:r>
            <w:r w:rsidR="004B2B13">
              <w:t xml:space="preserve">przedmiotu </w:t>
            </w:r>
            <w:r>
              <w:t xml:space="preserve">w języku angielskim </w:t>
            </w:r>
            <w:r w:rsidR="00E46BCF" w:rsidRPr="00E46BCF">
              <w:t xml:space="preserve">Information </w:t>
            </w:r>
            <w:r w:rsidR="00D76C59">
              <w:t>T</w:t>
            </w:r>
            <w:r w:rsidR="00E46BCF" w:rsidRPr="00E46BCF">
              <w:t>echnology</w:t>
            </w:r>
          </w:p>
          <w:p w:rsidR="002C4A38" w:rsidRDefault="00D552A5" w:rsidP="00E46BCF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4E4AE0">
              <w:t>Zarządzanie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proofErr w:type="spellStart"/>
            <w:r w:rsidR="00770050" w:rsidRPr="00645B82">
              <w:rPr>
                <w:lang w:eastAsia="pl-PL"/>
              </w:rPr>
              <w:t>Organizational</w:t>
            </w:r>
            <w:proofErr w:type="spellEnd"/>
            <w:r w:rsidR="00770050" w:rsidRPr="00645B82">
              <w:rPr>
                <w:lang w:eastAsia="pl-PL"/>
              </w:rPr>
              <w:t xml:space="preserve"> Management</w:t>
            </w:r>
          </w:p>
          <w:p w:rsidR="00D552A5" w:rsidRDefault="004B2B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D552A5">
              <w:rPr>
                <w:b/>
                <w:bCs/>
              </w:rPr>
              <w:t>studiów: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</w:t>
            </w:r>
            <w:r w:rsidR="00D552A5">
              <w:rPr>
                <w:b/>
                <w:bCs/>
              </w:rPr>
              <w:t>stopień, stacjonarn</w:t>
            </w:r>
            <w:r w:rsidR="002C4A38">
              <w:rPr>
                <w:b/>
                <w:bCs/>
              </w:rPr>
              <w:t>a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46BCF" w:rsidRPr="00E46BCF">
              <w:rPr>
                <w:b/>
                <w:bCs/>
              </w:rPr>
              <w:t>IEZ114</w:t>
            </w:r>
            <w:r w:rsidR="00645B82">
              <w:rPr>
                <w:b/>
                <w:bCs/>
              </w:rPr>
              <w:t>8</w:t>
            </w:r>
          </w:p>
          <w:p w:rsidR="009A3831" w:rsidRPr="00874AAA" w:rsidRDefault="00874AAA" w:rsidP="00E46BC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D76C5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D76C5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D76C5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D76C5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D76C59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96719C" w:rsidRPr="007358EE" w:rsidRDefault="00D76C59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D76C59" w:rsidRDefault="00D76C59" w:rsidP="00390B75">
            <w:pPr>
              <w:jc w:val="center"/>
              <w:rPr>
                <w:sz w:val="22"/>
                <w:szCs w:val="22"/>
              </w:rPr>
            </w:pPr>
            <w:r w:rsidRPr="00D76C59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D76C5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C645E6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D76C5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D76C5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AC7" w:rsidRDefault="00D552A5" w:rsidP="002F1AC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 xml:space="preserve">PNE W ZAKRESIE WIEDZY, UMIEJĘTNOŚCI I </w:t>
            </w:r>
            <w:r w:rsidR="002F1AC7">
              <w:rPr>
                <w:b/>
                <w:bCs/>
                <w:sz w:val="22"/>
              </w:rPr>
              <w:t>KOMPETENCJI SPOŁECZNYCH</w:t>
            </w:r>
          </w:p>
          <w:p w:rsidR="003F183E" w:rsidRDefault="00A07605" w:rsidP="00A07605">
            <w:pPr>
              <w:ind w:left="10"/>
            </w:pPr>
            <w:r>
              <w:t>Brak</w:t>
            </w:r>
          </w:p>
          <w:p w:rsidR="005C16CA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651CE8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994E30">
              <w:rPr>
                <w:sz w:val="22"/>
                <w:szCs w:val="22"/>
              </w:rPr>
              <w:t> </w:t>
            </w:r>
            <w:r w:rsidR="00E545C3">
              <w:rPr>
                <w:sz w:val="22"/>
                <w:szCs w:val="22"/>
              </w:rPr>
              <w:t xml:space="preserve">Nabycie wiedzy w zakresie </w:t>
            </w:r>
            <w:r w:rsidR="00651CE8">
              <w:rPr>
                <w:sz w:val="22"/>
                <w:szCs w:val="22"/>
              </w:rPr>
              <w:t xml:space="preserve">narzędzi i </w:t>
            </w:r>
            <w:r w:rsidR="00B27C35">
              <w:rPr>
                <w:sz w:val="22"/>
                <w:szCs w:val="22"/>
              </w:rPr>
              <w:t xml:space="preserve">metod </w:t>
            </w:r>
            <w:r w:rsidR="00651CE8">
              <w:rPr>
                <w:sz w:val="22"/>
                <w:szCs w:val="22"/>
              </w:rPr>
              <w:t xml:space="preserve">wspomagania gromadzenia, </w:t>
            </w:r>
            <w:r w:rsidR="00B27C35">
              <w:rPr>
                <w:sz w:val="22"/>
                <w:szCs w:val="22"/>
              </w:rPr>
              <w:t>przetwarzania</w:t>
            </w:r>
            <w:r w:rsidR="00651CE8">
              <w:rPr>
                <w:sz w:val="22"/>
                <w:szCs w:val="22"/>
              </w:rPr>
              <w:t>, analizy i prezentacji danych i ich zastosowań w organizacj</w:t>
            </w:r>
            <w:r w:rsidR="00BC58A4">
              <w:rPr>
                <w:sz w:val="22"/>
                <w:szCs w:val="22"/>
              </w:rPr>
              <w:t>ach</w:t>
            </w:r>
            <w:r w:rsidR="00994E30">
              <w:rPr>
                <w:sz w:val="22"/>
                <w:szCs w:val="22"/>
              </w:rPr>
              <w:t>.</w:t>
            </w:r>
          </w:p>
          <w:p w:rsidR="00E545C3" w:rsidRDefault="00E545C3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2C715B">
              <w:rPr>
                <w:sz w:val="22"/>
                <w:szCs w:val="22"/>
              </w:rPr>
              <w:t>2</w:t>
            </w:r>
            <w:r w:rsidR="00994E30">
              <w:rPr>
                <w:sz w:val="22"/>
                <w:szCs w:val="22"/>
              </w:rPr>
              <w:t> </w:t>
            </w:r>
            <w:r w:rsidR="00B82A99">
              <w:rPr>
                <w:sz w:val="22"/>
                <w:szCs w:val="22"/>
              </w:rPr>
              <w:t>Nabycie wiedzy</w:t>
            </w:r>
            <w:r w:rsidR="008C4F65">
              <w:rPr>
                <w:sz w:val="22"/>
                <w:szCs w:val="22"/>
              </w:rPr>
              <w:t xml:space="preserve"> w zakresie zasad działania</w:t>
            </w:r>
            <w:r w:rsidR="00994E30">
              <w:rPr>
                <w:sz w:val="22"/>
                <w:szCs w:val="22"/>
              </w:rPr>
              <w:t>, funkcji</w:t>
            </w:r>
            <w:r w:rsidR="008C4F65">
              <w:rPr>
                <w:sz w:val="22"/>
                <w:szCs w:val="22"/>
              </w:rPr>
              <w:t xml:space="preserve"> i zastosowań nowoczesnych urządzeń i sieci komputerowych</w:t>
            </w:r>
            <w:r w:rsidR="00994E30">
              <w:rPr>
                <w:sz w:val="22"/>
                <w:szCs w:val="22"/>
              </w:rPr>
              <w:t xml:space="preserve"> oraz oprogramowania.</w:t>
            </w:r>
          </w:p>
          <w:p w:rsidR="00E545C3" w:rsidRDefault="00E545C3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8C4F6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Nabycie wiedzy </w:t>
            </w:r>
            <w:r w:rsidR="008C4F65">
              <w:rPr>
                <w:sz w:val="22"/>
                <w:szCs w:val="22"/>
              </w:rPr>
              <w:t>o zagrożeniach, bezpieczeństwie i ochronie danych i własności.</w:t>
            </w:r>
          </w:p>
          <w:p w:rsidR="005C16CA" w:rsidRDefault="00994E30" w:rsidP="00161417">
            <w:pPr>
              <w:rPr>
                <w:bCs/>
              </w:rPr>
            </w:pPr>
            <w:r>
              <w:rPr>
                <w:sz w:val="22"/>
                <w:szCs w:val="22"/>
              </w:rPr>
              <w:t>C4 </w:t>
            </w:r>
            <w:r w:rsidR="00E545C3">
              <w:rPr>
                <w:sz w:val="22"/>
                <w:szCs w:val="22"/>
              </w:rPr>
              <w:t>Nabycie 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</w:rPr>
              <w:t xml:space="preserve">przetwarzania tekstów, gromadzenia, </w:t>
            </w:r>
            <w:r w:rsidRPr="000D4147">
              <w:rPr>
                <w:bCs/>
              </w:rPr>
              <w:t>analizy</w:t>
            </w:r>
            <w:r>
              <w:rPr>
                <w:bCs/>
              </w:rPr>
              <w:t>, wizualizacji i prezentacji danych biznesowych.</w:t>
            </w:r>
          </w:p>
          <w:p w:rsidR="00994E30" w:rsidRPr="00C44F4D" w:rsidRDefault="00994E30" w:rsidP="00161417">
            <w:pPr>
              <w:rPr>
                <w:sz w:val="22"/>
                <w:szCs w:val="22"/>
              </w:rPr>
            </w:pPr>
            <w:r>
              <w:rPr>
                <w:bCs/>
              </w:rPr>
              <w:t>C5 </w:t>
            </w:r>
            <w:r>
              <w:rPr>
                <w:sz w:val="22"/>
                <w:szCs w:val="22"/>
              </w:rPr>
              <w:t>Nabycie umiejętności posługiwania się wybranymi narzędziami informatycznymi w stopniu zaawansowanym, na potrzeby wspomagania zarządzania.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1B3BBC">
              <w:t>UCZENIA SIĘ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_W01</w:t>
            </w:r>
            <w:r w:rsidR="002C715B">
              <w:t xml:space="preserve"> Zna </w:t>
            </w:r>
            <w:r w:rsidR="0052233B">
              <w:t>narzędzia i metody przetwarzania tekstów oraz ich zastosowania w organizacj</w:t>
            </w:r>
            <w:r w:rsidR="003E448C">
              <w:t>ach</w:t>
            </w:r>
            <w:r w:rsidR="00407BA6">
              <w:t>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_W02</w:t>
            </w:r>
            <w:r w:rsidR="002C715B">
              <w:t xml:space="preserve"> Zna </w:t>
            </w:r>
            <w:r w:rsidR="0052233B">
              <w:t xml:space="preserve">narzędzia i metody </w:t>
            </w:r>
            <w:r w:rsidR="0052233B">
              <w:rPr>
                <w:bCs/>
              </w:rPr>
              <w:t>wspomagania wykonywania obliczeń, analizy danych, wizualizacji i prezentacji wyników</w:t>
            </w:r>
            <w:r w:rsidR="0052233B">
              <w:t xml:space="preserve"> oraz ich zastosowania w organizacji</w:t>
            </w:r>
            <w:r w:rsidR="00407BA6">
              <w:t>.</w:t>
            </w:r>
          </w:p>
          <w:p w:rsidR="002C715B" w:rsidRDefault="002C715B" w:rsidP="001E0D88">
            <w:pPr>
              <w:tabs>
                <w:tab w:val="left" w:pos="719"/>
              </w:tabs>
              <w:ind w:left="719" w:hanging="719"/>
            </w:pPr>
            <w:r>
              <w:t>PEK_W0</w:t>
            </w:r>
            <w:r w:rsidR="00050E26">
              <w:t>3</w:t>
            </w:r>
            <w:r>
              <w:t> </w:t>
            </w:r>
            <w:r w:rsidR="00775BB2">
              <w:t xml:space="preserve">Zna metody wymiany danych pomiędzy aplikacjami i </w:t>
            </w:r>
            <w:r>
              <w:t>automatyz</w:t>
            </w:r>
            <w:r w:rsidR="00775BB2">
              <w:t>acji zadań</w:t>
            </w:r>
            <w:r w:rsidR="00407BA6">
              <w:t>.</w:t>
            </w:r>
          </w:p>
          <w:p w:rsidR="002C715B" w:rsidRPr="00E56D6C" w:rsidRDefault="002C715B" w:rsidP="001E0D88">
            <w:pPr>
              <w:tabs>
                <w:tab w:val="left" w:pos="719"/>
              </w:tabs>
              <w:ind w:left="719" w:hanging="719"/>
            </w:pPr>
            <w:r w:rsidRPr="00E56D6C">
              <w:t>PEK_W0</w:t>
            </w:r>
            <w:r w:rsidR="00050E26">
              <w:t>4</w:t>
            </w:r>
            <w:r w:rsidRPr="00E56D6C">
              <w:t> </w:t>
            </w:r>
            <w:r w:rsidR="00775BB2" w:rsidRPr="00E56D6C">
              <w:t>Rozumie zasady działania i funkcje sprzętu komputerowego i oprogramowania</w:t>
            </w:r>
            <w:r w:rsidR="00407BA6">
              <w:t>.</w:t>
            </w:r>
          </w:p>
          <w:p w:rsidR="002C715B" w:rsidRPr="00E56D6C" w:rsidRDefault="002C715B" w:rsidP="001E0D88">
            <w:pPr>
              <w:tabs>
                <w:tab w:val="left" w:pos="719"/>
              </w:tabs>
              <w:ind w:left="719" w:hanging="719"/>
            </w:pPr>
            <w:r w:rsidRPr="00E56D6C">
              <w:t>PEK_W0</w:t>
            </w:r>
            <w:r w:rsidR="00050E26">
              <w:t>5</w:t>
            </w:r>
            <w:r w:rsidRPr="00E56D6C">
              <w:t> </w:t>
            </w:r>
            <w:r w:rsidR="00775BB2" w:rsidRPr="00E56D6C">
              <w:t xml:space="preserve">Ma podstawową wiedzę o </w:t>
            </w:r>
            <w:r w:rsidRPr="00E56D6C">
              <w:t>sieci</w:t>
            </w:r>
            <w:r w:rsidR="00775BB2" w:rsidRPr="00E56D6C">
              <w:t>ach komputerowych i ich</w:t>
            </w:r>
            <w:r w:rsidRPr="00E56D6C">
              <w:t xml:space="preserve"> zastosowania</w:t>
            </w:r>
            <w:r w:rsidR="00775BB2" w:rsidRPr="00E56D6C">
              <w:t>ch w organizacji</w:t>
            </w:r>
            <w:r w:rsidR="00407BA6">
              <w:t>.</w:t>
            </w:r>
          </w:p>
          <w:p w:rsidR="00421571" w:rsidRDefault="00421571" w:rsidP="001E0D88">
            <w:pPr>
              <w:tabs>
                <w:tab w:val="left" w:pos="719"/>
              </w:tabs>
              <w:ind w:left="719" w:hanging="719"/>
            </w:pPr>
            <w:r w:rsidRPr="00E56D6C">
              <w:t>PEK_W0</w:t>
            </w:r>
            <w:r w:rsidR="00050E26">
              <w:t>6</w:t>
            </w:r>
            <w:r w:rsidRPr="00E56D6C">
              <w:t> </w:t>
            </w:r>
            <w:r w:rsidR="00B8624E" w:rsidRPr="00E56D6C">
              <w:t xml:space="preserve">Ma podstawową wiedzę o bezpieczeństwie i ochronie danych, sieci, </w:t>
            </w:r>
            <w:r w:rsidRPr="00E56D6C">
              <w:t>własnoś</w:t>
            </w:r>
            <w:r w:rsidR="00B8624E" w:rsidRPr="00E56D6C">
              <w:t>ci</w:t>
            </w:r>
            <w:r w:rsidRPr="00E56D6C">
              <w:t xml:space="preserve"> intel</w:t>
            </w:r>
            <w:r w:rsidR="00B8624E" w:rsidRPr="00E56D6C">
              <w:t>ektualnych</w:t>
            </w:r>
            <w:r w:rsidR="00407BA6">
              <w:t>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_U01</w:t>
            </w:r>
            <w:r w:rsidR="009B4CC2">
              <w:t> </w:t>
            </w:r>
            <w:r w:rsidR="000B72DD">
              <w:t>Potrafi stosować odpowiednie funkcje wybranego oprogramowania do rozwiązania problemów z zakresu przetwarzania tekstów.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_U02</w:t>
            </w:r>
            <w:r w:rsidR="000B72DD">
              <w:t> Potrafi stosować odpowiednie funkcje wybranego oprogramowania do rozwiązania problemów z zakresu obliczeń i analiz ekonomicznych oraz wizualizacji wyników.</w:t>
            </w:r>
          </w:p>
          <w:p w:rsidR="00874AAA" w:rsidRDefault="00AD0AF6" w:rsidP="000B72DD">
            <w:pPr>
              <w:tabs>
                <w:tab w:val="left" w:pos="719"/>
              </w:tabs>
              <w:ind w:left="719" w:hanging="719"/>
            </w:pPr>
            <w:r>
              <w:t>PEK_U03</w:t>
            </w:r>
            <w:r w:rsidR="000B72DD">
              <w:t> Potrafi stosować odpowiednie funkcje wybranego oprogramowania do integracji i prezentacji uzyskanych wyników.</w:t>
            </w:r>
          </w:p>
          <w:p w:rsidR="008B60EE" w:rsidRDefault="008B60EE" w:rsidP="000B72DD">
            <w:pPr>
              <w:tabs>
                <w:tab w:val="left" w:pos="719"/>
              </w:tabs>
              <w:ind w:left="719" w:hanging="719"/>
            </w:pPr>
          </w:p>
          <w:p w:rsidR="008B60EE" w:rsidRDefault="008B60EE" w:rsidP="008B60EE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8B60EE" w:rsidRPr="00E22A5E" w:rsidRDefault="008B60EE" w:rsidP="008B60E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E22A5E">
              <w:rPr>
                <w:sz w:val="20"/>
                <w:szCs w:val="20"/>
              </w:rPr>
              <w:t>PEK_K01 – potrafi współdziałać i pracować w zespole projektowym.</w:t>
            </w:r>
          </w:p>
          <w:p w:rsidR="008B60EE" w:rsidRDefault="008B60EE" w:rsidP="000B72DD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A07605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Zajęcia 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A07605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C618A1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metody</w:t>
            </w:r>
            <w:r w:rsidR="00714D8F">
              <w:rPr>
                <w:bCs/>
              </w:rPr>
              <w:t xml:space="preserve"> edy</w:t>
            </w:r>
            <w:r>
              <w:rPr>
                <w:bCs/>
              </w:rPr>
              <w:t>cji</w:t>
            </w:r>
            <w:r w:rsidR="00714D8F">
              <w:rPr>
                <w:bCs/>
              </w:rPr>
              <w:t xml:space="preserve"> tekstów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C618A1" w:rsidP="00F60A81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C618A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CC204D" w:rsidRDefault="00C618A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Default="00C618A1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Zaawansowane funkcje przetwarzania teks</w:t>
            </w:r>
            <w:r w:rsidR="000D4147">
              <w:rPr>
                <w:bCs/>
              </w:rPr>
              <w:t>t</w:t>
            </w:r>
            <w:r>
              <w:rPr>
                <w:bCs/>
              </w:rPr>
              <w:t>ów. Korespondencja seryjna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Default="00EC781F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D27CA5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C618A1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metody wspomagania wykonywania obliczeń, analizy danych i wizualizacji wyników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714D8F" w:rsidP="00F60A81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714D8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4D8F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D27CA5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4D8F" w:rsidRPr="000D4147" w:rsidRDefault="00714D8F" w:rsidP="00113CC2">
            <w:pPr>
              <w:snapToGrid w:val="0"/>
              <w:spacing w:before="20" w:after="20"/>
              <w:rPr>
                <w:bCs/>
              </w:rPr>
            </w:pPr>
            <w:r w:rsidRPr="000D4147">
              <w:rPr>
                <w:bCs/>
              </w:rPr>
              <w:t>Zaawansowane funkcje i metody analizy danych w arkuszu kalkulacyjnym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D8F" w:rsidRDefault="0071069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14D8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4D8F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D27CA5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4D8F" w:rsidRPr="00CC204D" w:rsidRDefault="00C618A1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technika przygotowywania i prowadzenia prezentacji biznesowych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D8F" w:rsidRDefault="00C618A1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714D8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4D8F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D27CA5"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4D8F" w:rsidRPr="00CC204D" w:rsidRDefault="00C618A1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Przenoszenie obiektów pomiędzy aplikacjami – mechanizm OLE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D8F" w:rsidRDefault="00C618A1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C618A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D27CA5"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CC204D" w:rsidRDefault="00C618A1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Automatyzacja operacji</w:t>
            </w:r>
            <w:r w:rsidR="00B27C35">
              <w:rPr>
                <w:bCs/>
              </w:rPr>
              <w:t xml:space="preserve"> w Microsoft Office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Default="00C618A1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C618A1" w:rsidRPr="00651CE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651CE8" w:rsidRDefault="00C618A1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651CE8">
              <w:rPr>
                <w:bCs/>
              </w:rPr>
              <w:t>Wy</w:t>
            </w:r>
            <w:r w:rsidR="00D27CA5" w:rsidRPr="00651CE8"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651CE8" w:rsidRDefault="00C618A1" w:rsidP="00113CC2">
            <w:pPr>
              <w:snapToGrid w:val="0"/>
              <w:spacing w:before="20" w:after="20"/>
              <w:rPr>
                <w:bCs/>
              </w:rPr>
            </w:pPr>
            <w:r w:rsidRPr="00651CE8">
              <w:rPr>
                <w:bCs/>
              </w:rPr>
              <w:t>Przegląd zagadnień z dziedziny IT. Pojęcia. Dane a informacja.</w:t>
            </w:r>
            <w:r w:rsidR="00D27CA5" w:rsidRPr="00651CE8">
              <w:rPr>
                <w:bCs/>
              </w:rPr>
              <w:t xml:space="preserve"> Historia, generacje i rodzaje komputerów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Pr="00651CE8" w:rsidRDefault="00D27CA5" w:rsidP="00F60A81">
            <w:pPr>
              <w:snapToGrid w:val="0"/>
              <w:spacing w:before="20" w:after="20"/>
              <w:jc w:val="center"/>
            </w:pPr>
            <w:r w:rsidRPr="00651CE8">
              <w:t>2</w:t>
            </w:r>
          </w:p>
        </w:tc>
      </w:tr>
      <w:tr w:rsidR="00C618A1" w:rsidRPr="00651CE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651CE8" w:rsidRDefault="00C618A1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651CE8">
              <w:rPr>
                <w:bCs/>
              </w:rPr>
              <w:t>Wy1</w:t>
            </w:r>
            <w:r w:rsidR="00D27CA5" w:rsidRPr="00651CE8">
              <w:rPr>
                <w:bCs/>
              </w:rPr>
              <w:t>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651CE8" w:rsidRDefault="00D27CA5" w:rsidP="00113CC2">
            <w:pPr>
              <w:snapToGrid w:val="0"/>
              <w:spacing w:before="20" w:after="20"/>
              <w:rPr>
                <w:bCs/>
              </w:rPr>
            </w:pPr>
            <w:r w:rsidRPr="00651CE8">
              <w:rPr>
                <w:bCs/>
              </w:rPr>
              <w:t xml:space="preserve">Technologia cyfrowa. Kodowanie danych i reprezentacja binarna. </w:t>
            </w:r>
            <w:r w:rsidR="00C618A1" w:rsidRPr="00651CE8">
              <w:rPr>
                <w:bCs/>
              </w:rPr>
              <w:t>Sprzęt komputerowy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Pr="00651CE8" w:rsidRDefault="00D27CA5" w:rsidP="00F60A81">
            <w:pPr>
              <w:snapToGrid w:val="0"/>
              <w:spacing w:before="20" w:after="20"/>
              <w:jc w:val="center"/>
            </w:pPr>
            <w:r w:rsidRPr="00651CE8">
              <w:t>2</w:t>
            </w:r>
          </w:p>
        </w:tc>
      </w:tr>
      <w:tr w:rsidR="00C618A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651CE8" w:rsidRDefault="00C618A1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651CE8">
              <w:rPr>
                <w:bCs/>
              </w:rPr>
              <w:t>Wy1</w:t>
            </w:r>
            <w:r w:rsidR="00D27CA5" w:rsidRPr="00651CE8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651CE8" w:rsidRDefault="00C618A1" w:rsidP="00113CC2">
            <w:pPr>
              <w:snapToGrid w:val="0"/>
              <w:spacing w:before="20" w:after="20"/>
              <w:rPr>
                <w:bCs/>
              </w:rPr>
            </w:pPr>
            <w:r w:rsidRPr="00651CE8">
              <w:rPr>
                <w:bCs/>
              </w:rPr>
              <w:t>Systemy operacyjne i systemy plików. Komputery wirtualne i zdalna praca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Default="00C618A1" w:rsidP="00F60A81">
            <w:pPr>
              <w:snapToGrid w:val="0"/>
              <w:spacing w:before="20" w:after="20"/>
              <w:jc w:val="center"/>
            </w:pPr>
            <w:r w:rsidRPr="00651CE8">
              <w:t>1</w:t>
            </w:r>
          </w:p>
        </w:tc>
      </w:tr>
      <w:tr w:rsidR="00C618A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lastRenderedPageBreak/>
              <w:t>Wy</w:t>
            </w:r>
            <w:r>
              <w:rPr>
                <w:bCs/>
              </w:rPr>
              <w:t>1</w:t>
            </w:r>
            <w:r w:rsidR="00D27CA5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CC204D" w:rsidRDefault="00DB38A5" w:rsidP="00113CC2">
            <w:pPr>
              <w:snapToGrid w:val="0"/>
              <w:spacing w:before="20" w:after="20"/>
              <w:rPr>
                <w:bCs/>
              </w:rPr>
            </w:pPr>
            <w:r w:rsidRPr="002203DC">
              <w:rPr>
                <w:bCs/>
              </w:rPr>
              <w:t>Telekomunikacja, sieci komputerowe i Internet. Przeglądarki internetowe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Default="0071069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618A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D27CA5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CC204D" w:rsidRDefault="00DB38A5" w:rsidP="00113CC2">
            <w:pPr>
              <w:snapToGrid w:val="0"/>
              <w:spacing w:before="20" w:after="20"/>
              <w:rPr>
                <w:bCs/>
              </w:rPr>
            </w:pPr>
            <w:r w:rsidRPr="00DB38A5">
              <w:rPr>
                <w:bCs/>
              </w:rPr>
              <w:t>Aplikacje użytkowe i chmurowe. Gospodarka elektroniczna, usługi hostingowe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Default="00DB38A5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C618A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D27CA5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CC204D" w:rsidRDefault="000D4147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Ochrona własności intelektualnej</w:t>
            </w:r>
            <w:r w:rsidRPr="000D4147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0D4147">
              <w:rPr>
                <w:bCs/>
              </w:rPr>
              <w:t>Wymiana plików i piractwo komputerowe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Default="000D4147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C618A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18A1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D27CA5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8A1" w:rsidRPr="00CC204D" w:rsidRDefault="000D4147" w:rsidP="00113CC2">
            <w:pPr>
              <w:snapToGrid w:val="0"/>
              <w:spacing w:before="20" w:after="20"/>
              <w:rPr>
                <w:bCs/>
              </w:rPr>
            </w:pPr>
            <w:r w:rsidRPr="002203DC">
              <w:rPr>
                <w:bCs/>
              </w:rPr>
              <w:t>Bezpieczeństwo i ochrona</w:t>
            </w:r>
            <w:r w:rsidR="00D27CA5">
              <w:rPr>
                <w:bCs/>
              </w:rPr>
              <w:t xml:space="preserve"> systemu, sieci i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18A1" w:rsidRDefault="0071069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669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47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D27CA5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47" w:rsidRPr="00CC204D" w:rsidRDefault="00D66947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</w:t>
            </w:r>
            <w:r w:rsidRPr="002203DC">
              <w:rPr>
                <w:bCs/>
              </w:rPr>
              <w:t>aliczenie</w:t>
            </w:r>
            <w:r>
              <w:rPr>
                <w:bCs/>
              </w:rPr>
              <w:t xml:space="preserve"> i</w:t>
            </w:r>
            <w:r w:rsidRPr="002203DC">
              <w:rPr>
                <w:bCs/>
              </w:rPr>
              <w:t xml:space="preserve"> podsumow</w:t>
            </w:r>
            <w:r>
              <w:rPr>
                <w:bCs/>
              </w:rPr>
              <w:t>anie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47" w:rsidRDefault="000D4147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669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47" w:rsidRPr="00CC204D" w:rsidRDefault="00D66947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47" w:rsidRPr="00CC204D" w:rsidRDefault="00D66947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47" w:rsidRPr="00F60A81" w:rsidRDefault="00D66947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390B75" w:rsidRDefault="00113CC2" w:rsidP="00F138A7">
            <w:pPr>
              <w:rPr>
                <w:sz w:val="22"/>
                <w:szCs w:val="22"/>
              </w:rPr>
            </w:pPr>
            <w:r w:rsidRPr="003C29A6">
              <w:t>Wprowadzenie do zagadnień</w:t>
            </w:r>
            <w:r>
              <w:t xml:space="preserve"> kursu</w:t>
            </w:r>
            <w:r w:rsidRPr="003C29A6">
              <w:t>, środowiska pracy i zasad bezpieczeństwa w pracowni komputerowej</w:t>
            </w:r>
          </w:p>
        </w:tc>
        <w:tc>
          <w:tcPr>
            <w:tcW w:w="1447" w:type="dxa"/>
          </w:tcPr>
          <w:p w:rsidR="00252DBF" w:rsidRPr="00390B75" w:rsidRDefault="00113CC2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390B75" w:rsidRDefault="00113CC2" w:rsidP="00113CC2">
            <w:pPr>
              <w:rPr>
                <w:sz w:val="22"/>
                <w:szCs w:val="22"/>
              </w:rPr>
            </w:pPr>
            <w:r>
              <w:rPr>
                <w:bCs/>
              </w:rPr>
              <w:t>Narzędzia i metody edycji oraz przetwarzania tekstów</w:t>
            </w:r>
          </w:p>
        </w:tc>
        <w:tc>
          <w:tcPr>
            <w:tcW w:w="1447" w:type="dxa"/>
          </w:tcPr>
          <w:p w:rsidR="00252DBF" w:rsidRPr="00390B75" w:rsidRDefault="00113CC2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390B75" w:rsidRDefault="00113CC2" w:rsidP="00F138A7">
            <w:pPr>
              <w:rPr>
                <w:sz w:val="22"/>
                <w:szCs w:val="22"/>
              </w:rPr>
            </w:pPr>
            <w:r w:rsidRPr="000D4147">
              <w:rPr>
                <w:bCs/>
              </w:rPr>
              <w:t xml:space="preserve">Zaawansowane funkcje i metody </w:t>
            </w:r>
            <w:r>
              <w:rPr>
                <w:bCs/>
              </w:rPr>
              <w:t xml:space="preserve">gromadzenia, </w:t>
            </w:r>
            <w:r w:rsidRPr="000D4147">
              <w:rPr>
                <w:bCs/>
              </w:rPr>
              <w:t>analizy</w:t>
            </w:r>
            <w:r>
              <w:rPr>
                <w:bCs/>
              </w:rPr>
              <w:t xml:space="preserve"> i wizualizacji danych w arkuszu kalkulacyjnym</w:t>
            </w:r>
          </w:p>
        </w:tc>
        <w:tc>
          <w:tcPr>
            <w:tcW w:w="1447" w:type="dxa"/>
          </w:tcPr>
          <w:p w:rsidR="00252DBF" w:rsidRPr="00390B75" w:rsidRDefault="00113CC2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252DBF" w:rsidRPr="00390B75" w:rsidRDefault="00113CC2" w:rsidP="002136D5">
            <w:pPr>
              <w:rPr>
                <w:sz w:val="22"/>
                <w:szCs w:val="22"/>
              </w:rPr>
            </w:pPr>
            <w:r>
              <w:rPr>
                <w:bCs/>
              </w:rPr>
              <w:t xml:space="preserve">Narzędzia i technika przygotowywania i prowadzenia prezentacji biznesowych </w:t>
            </w:r>
            <w:r w:rsidR="002136D5">
              <w:rPr>
                <w:bCs/>
              </w:rPr>
              <w:t>(alternatywnie:</w:t>
            </w:r>
            <w:r>
              <w:rPr>
                <w:bCs/>
              </w:rPr>
              <w:t xml:space="preserve"> usługi chmurowe</w:t>
            </w:r>
            <w:r w:rsidR="002136D5">
              <w:rPr>
                <w:bCs/>
              </w:rPr>
              <w:t>)</w:t>
            </w:r>
          </w:p>
        </w:tc>
        <w:tc>
          <w:tcPr>
            <w:tcW w:w="1447" w:type="dxa"/>
          </w:tcPr>
          <w:p w:rsidR="00252DBF" w:rsidRPr="00390B75" w:rsidRDefault="00113CC2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252DBF" w:rsidRPr="00390B75" w:rsidRDefault="00113CC2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Zaliczenia dodatkowe i podsumowanie</w:t>
            </w:r>
          </w:p>
        </w:tc>
        <w:tc>
          <w:tcPr>
            <w:tcW w:w="1447" w:type="dxa"/>
          </w:tcPr>
          <w:p w:rsidR="00252DBF" w:rsidRPr="00390B75" w:rsidRDefault="00621D48" w:rsidP="0062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621D48" w:rsidRDefault="00621D48" w:rsidP="00621D48">
            <w:pPr>
              <w:jc w:val="center"/>
              <w:rPr>
                <w:b/>
                <w:sz w:val="22"/>
                <w:szCs w:val="22"/>
              </w:rPr>
            </w:pPr>
            <w:r w:rsidRPr="00621D48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494" w:rsidRDefault="00B91494" w:rsidP="00B91494">
            <w:pPr>
              <w:rPr>
                <w:color w:val="000000"/>
              </w:rPr>
            </w:pPr>
            <w:r>
              <w:t xml:space="preserve">N1. </w:t>
            </w:r>
            <w:r w:rsidRPr="00EF21CD">
              <w:rPr>
                <w:color w:val="000000"/>
              </w:rPr>
              <w:t xml:space="preserve">Tradycyjny wykład </w:t>
            </w:r>
            <w:r>
              <w:rPr>
                <w:color w:val="000000"/>
              </w:rPr>
              <w:t>–</w:t>
            </w:r>
            <w:r w:rsidRPr="00EF21CD">
              <w:rPr>
                <w:color w:val="000000"/>
              </w:rPr>
              <w:t xml:space="preserve"> prezentacja</w:t>
            </w:r>
            <w:r>
              <w:rPr>
                <w:color w:val="000000"/>
              </w:rPr>
              <w:t xml:space="preserve"> z</w:t>
            </w:r>
            <w:r w:rsidRPr="00EF21CD">
              <w:rPr>
                <w:color w:val="000000"/>
              </w:rPr>
              <w:t xml:space="preserve"> zastosowani</w:t>
            </w:r>
            <w:r>
              <w:rPr>
                <w:color w:val="000000"/>
              </w:rPr>
              <w:t>em</w:t>
            </w:r>
            <w:r w:rsidRPr="00EF21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projektora</w:t>
            </w:r>
          </w:p>
          <w:p w:rsidR="00B260BA" w:rsidRDefault="00B260BA" w:rsidP="00B91494">
            <w:r>
              <w:rPr>
                <w:color w:val="000000"/>
              </w:rPr>
              <w:t>N2. Demonstracja funkcji oprogramowania z</w:t>
            </w:r>
            <w:r w:rsidRPr="00EF21CD">
              <w:rPr>
                <w:color w:val="000000"/>
              </w:rPr>
              <w:t xml:space="preserve"> zastosowani</w:t>
            </w:r>
            <w:r>
              <w:rPr>
                <w:color w:val="000000"/>
              </w:rPr>
              <w:t>em</w:t>
            </w:r>
            <w:r w:rsidRPr="00EF21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projektora</w:t>
            </w:r>
          </w:p>
          <w:p w:rsidR="00B91494" w:rsidRDefault="00B91494" w:rsidP="00B91494">
            <w:r>
              <w:t>N</w:t>
            </w:r>
            <w:r w:rsidR="00B260BA">
              <w:t>3</w:t>
            </w:r>
            <w:r>
              <w:t>. Projekcje krótkich filmów demonstrujących omawiane zagadnienia</w:t>
            </w:r>
          </w:p>
          <w:p w:rsidR="00B91494" w:rsidRDefault="00B91494" w:rsidP="00B91494">
            <w:r>
              <w:t>N</w:t>
            </w:r>
            <w:r w:rsidR="00B260BA">
              <w:t>4</w:t>
            </w:r>
            <w:r>
              <w:t>. Listy zadań to wykonania indywidualnie w pracowni komputerowej</w:t>
            </w:r>
          </w:p>
          <w:p w:rsidR="00E545C3" w:rsidRDefault="00B91494" w:rsidP="00B260BA">
            <w:r>
              <w:t>N</w:t>
            </w:r>
            <w:r w:rsidR="00B260BA">
              <w:t>5</w:t>
            </w:r>
            <w:r>
              <w:t>. Dyskusja efektów (ew. przyczyn porażki) w trakcie prezentacji wyników pracy studenta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953E3D">
        <w:rPr>
          <w:b/>
          <w:sz w:val="22"/>
          <w:szCs w:val="22"/>
        </w:rPr>
        <w:t>UCZENIA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4394"/>
      </w:tblGrid>
      <w:tr w:rsidR="007333C4" w:rsidRPr="00390B75" w:rsidTr="009301C7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bookmarkStart w:id="0" w:name="_GoBack" w:colFirst="1" w:colLast="2"/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268" w:type="dxa"/>
          </w:tcPr>
          <w:p w:rsidR="007333C4" w:rsidRPr="00390B75" w:rsidRDefault="007333C4" w:rsidP="0063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6361A9">
              <w:rPr>
                <w:sz w:val="22"/>
                <w:szCs w:val="22"/>
              </w:rPr>
              <w:t>uczenia się</w:t>
            </w:r>
          </w:p>
        </w:tc>
        <w:tc>
          <w:tcPr>
            <w:tcW w:w="4394" w:type="dxa"/>
          </w:tcPr>
          <w:p w:rsidR="007333C4" w:rsidRPr="00390B75" w:rsidRDefault="007333C4" w:rsidP="0063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6361A9">
              <w:rPr>
                <w:sz w:val="22"/>
                <w:szCs w:val="22"/>
              </w:rPr>
              <w:t>uczenia się</w:t>
            </w:r>
          </w:p>
        </w:tc>
      </w:tr>
      <w:bookmarkEnd w:id="0"/>
      <w:tr w:rsidR="007333C4" w:rsidRPr="00390B75" w:rsidTr="009301C7">
        <w:tc>
          <w:tcPr>
            <w:tcW w:w="2518" w:type="dxa"/>
          </w:tcPr>
          <w:p w:rsidR="007333C4" w:rsidRDefault="009D49C5" w:rsidP="007C72CA">
            <w:r>
              <w:t>F1</w:t>
            </w:r>
          </w:p>
        </w:tc>
        <w:tc>
          <w:tcPr>
            <w:tcW w:w="2268" w:type="dxa"/>
          </w:tcPr>
          <w:p w:rsidR="007333C4" w:rsidRPr="00390B75" w:rsidRDefault="009301C7" w:rsidP="009301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PEK_W01–PEK_W06 </w:t>
            </w:r>
          </w:p>
        </w:tc>
        <w:tc>
          <w:tcPr>
            <w:tcW w:w="4394" w:type="dxa"/>
          </w:tcPr>
          <w:p w:rsidR="007333C4" w:rsidRPr="00390B75" w:rsidRDefault="009301C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Odpowiedzi na pytania (pisemne lub przy komputerze)</w:t>
            </w:r>
          </w:p>
        </w:tc>
      </w:tr>
      <w:tr w:rsidR="007333C4" w:rsidRPr="00390B75" w:rsidTr="009301C7">
        <w:tc>
          <w:tcPr>
            <w:tcW w:w="2518" w:type="dxa"/>
          </w:tcPr>
          <w:p w:rsidR="007333C4" w:rsidRDefault="009D49C5" w:rsidP="007C72CA">
            <w:r>
              <w:t>F2</w:t>
            </w:r>
          </w:p>
        </w:tc>
        <w:tc>
          <w:tcPr>
            <w:tcW w:w="2268" w:type="dxa"/>
          </w:tcPr>
          <w:p w:rsidR="007333C4" w:rsidRPr="00390B75" w:rsidRDefault="009301C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PEK_W01–PEK_W06</w:t>
            </w:r>
          </w:p>
        </w:tc>
        <w:tc>
          <w:tcPr>
            <w:tcW w:w="4394" w:type="dxa"/>
          </w:tcPr>
          <w:p w:rsidR="007333C4" w:rsidRPr="00390B75" w:rsidRDefault="009301C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Obecności na wykładzie (premia dodatkowa)</w:t>
            </w:r>
          </w:p>
        </w:tc>
      </w:tr>
      <w:tr w:rsidR="009301C7" w:rsidRPr="00390B75" w:rsidTr="009301C7">
        <w:tc>
          <w:tcPr>
            <w:tcW w:w="2518" w:type="dxa"/>
          </w:tcPr>
          <w:p w:rsidR="009301C7" w:rsidRDefault="009301C7" w:rsidP="007C72CA">
            <w:r>
              <w:t>F3</w:t>
            </w:r>
          </w:p>
        </w:tc>
        <w:tc>
          <w:tcPr>
            <w:tcW w:w="2268" w:type="dxa"/>
          </w:tcPr>
          <w:p w:rsidR="009301C7" w:rsidRDefault="009301C7" w:rsidP="009301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PEK_U01–PEK_U03</w:t>
            </w:r>
          </w:p>
        </w:tc>
        <w:tc>
          <w:tcPr>
            <w:tcW w:w="4394" w:type="dxa"/>
          </w:tcPr>
          <w:p w:rsidR="009301C7" w:rsidRDefault="009301C7" w:rsidP="005235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wykon</w:t>
            </w:r>
            <w:r w:rsidR="00523591">
              <w:rPr>
                <w:sz w:val="22"/>
                <w:szCs w:val="22"/>
              </w:rPr>
              <w:t>anych</w:t>
            </w:r>
            <w:r>
              <w:rPr>
                <w:sz w:val="22"/>
                <w:szCs w:val="22"/>
              </w:rPr>
              <w:t xml:space="preserve"> zadań</w:t>
            </w:r>
          </w:p>
        </w:tc>
      </w:tr>
      <w:tr w:rsidR="009301C7" w:rsidRPr="00390B75" w:rsidTr="009301C7">
        <w:tc>
          <w:tcPr>
            <w:tcW w:w="2518" w:type="dxa"/>
          </w:tcPr>
          <w:p w:rsidR="009301C7" w:rsidRDefault="009301C7" w:rsidP="007C72CA">
            <w:r>
              <w:t>F4</w:t>
            </w:r>
          </w:p>
        </w:tc>
        <w:tc>
          <w:tcPr>
            <w:tcW w:w="2268" w:type="dxa"/>
          </w:tcPr>
          <w:p w:rsidR="009301C7" w:rsidRDefault="009301C7" w:rsidP="009301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PEK_U01–PEK_U03</w:t>
            </w:r>
          </w:p>
        </w:tc>
        <w:tc>
          <w:tcPr>
            <w:tcW w:w="4394" w:type="dxa"/>
          </w:tcPr>
          <w:p w:rsidR="009301C7" w:rsidRDefault="009301C7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stopnia zrozumienia zagadnienia</w:t>
            </w:r>
          </w:p>
        </w:tc>
      </w:tr>
      <w:tr w:rsidR="007333C4" w:rsidRPr="00390B75" w:rsidTr="009301C7">
        <w:tc>
          <w:tcPr>
            <w:tcW w:w="2518" w:type="dxa"/>
          </w:tcPr>
          <w:p w:rsidR="007333C4" w:rsidRDefault="009301C7" w:rsidP="007C72CA">
            <w:r>
              <w:t>F5</w:t>
            </w:r>
          </w:p>
        </w:tc>
        <w:tc>
          <w:tcPr>
            <w:tcW w:w="2268" w:type="dxa"/>
          </w:tcPr>
          <w:p w:rsidR="007333C4" w:rsidRPr="00390B75" w:rsidRDefault="009301C7" w:rsidP="009301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PEK_U01–PEK_U03</w:t>
            </w:r>
          </w:p>
        </w:tc>
        <w:tc>
          <w:tcPr>
            <w:tcW w:w="4394" w:type="dxa"/>
          </w:tcPr>
          <w:p w:rsidR="007333C4" w:rsidRPr="00390B75" w:rsidRDefault="00F1305A" w:rsidP="009301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301C7">
              <w:rPr>
                <w:sz w:val="22"/>
                <w:szCs w:val="22"/>
              </w:rPr>
              <w:t>becność na zajęciach</w:t>
            </w:r>
            <w:r w:rsidR="006D0E5C">
              <w:rPr>
                <w:sz w:val="22"/>
                <w:szCs w:val="22"/>
              </w:rPr>
              <w:t xml:space="preserve"> laboratoryjnych</w:t>
            </w:r>
          </w:p>
        </w:tc>
      </w:tr>
      <w:tr w:rsidR="00977663" w:rsidRPr="00390B75" w:rsidTr="009301C7">
        <w:tc>
          <w:tcPr>
            <w:tcW w:w="9180" w:type="dxa"/>
            <w:gridSpan w:val="3"/>
          </w:tcPr>
          <w:p w:rsidR="00713A17" w:rsidRDefault="00E545C3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Wykład: </w:t>
            </w:r>
            <w:r w:rsidR="007358E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=</w:t>
            </w:r>
            <w:r w:rsidR="009301C7">
              <w:rPr>
                <w:sz w:val="22"/>
                <w:szCs w:val="22"/>
              </w:rPr>
              <w:t xml:space="preserve">F1+F2 </w:t>
            </w:r>
          </w:p>
          <w:p w:rsidR="00E545C3" w:rsidRPr="00390B75" w:rsidRDefault="00E545C3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Laboratorium: P=</w:t>
            </w:r>
            <w:r w:rsidR="009301C7">
              <w:rPr>
                <w:sz w:val="22"/>
                <w:szCs w:val="22"/>
              </w:rPr>
              <w:t>F3+F4+F5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0D30D9" w:rsidRPr="006361A9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0D9" w:rsidRPr="000D30D9" w:rsidRDefault="000D30D9" w:rsidP="000D30D9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0D30D9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="000D30D9" w:rsidRPr="00E3249C" w:rsidRDefault="000D30D9" w:rsidP="000D30D9">
            <w:pPr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>[1] Stair R., Reynolds G., Principles of Information Systems, Course Technology, 2013.</w:t>
            </w:r>
          </w:p>
          <w:p w:rsidR="000D30D9" w:rsidRPr="00E3249C" w:rsidRDefault="000D30D9" w:rsidP="000D30D9">
            <w:pPr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>[2] Chaffey D., White G., Business information management: improving performance using information systems, Pearson Education, 2011.</w:t>
            </w:r>
          </w:p>
          <w:p w:rsidR="000D30D9" w:rsidRPr="00E3249C" w:rsidRDefault="000D30D9" w:rsidP="000D30D9">
            <w:pPr>
              <w:ind w:left="284" w:hanging="284"/>
              <w:rPr>
                <w:sz w:val="3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[3] Stallings W., Case T., Business data communications: infrastructure, networking and security, </w:t>
            </w:r>
            <w:r w:rsidRPr="00E3249C">
              <w:rPr>
                <w:sz w:val="22"/>
                <w:lang w:val="en-US" w:eastAsia="pl-PL"/>
              </w:rPr>
              <w:lastRenderedPageBreak/>
              <w:t>Pearson, 2013.</w:t>
            </w:r>
          </w:p>
          <w:p w:rsidR="000D30D9" w:rsidRPr="00E3249C" w:rsidRDefault="000D30D9" w:rsidP="000D30D9">
            <w:pPr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[4] </w:t>
            </w:r>
            <w:proofErr w:type="spellStart"/>
            <w:r w:rsidRPr="00E3249C">
              <w:rPr>
                <w:sz w:val="22"/>
                <w:lang w:val="en-US" w:eastAsia="pl-PL"/>
              </w:rPr>
              <w:t>Kizza</w:t>
            </w:r>
            <w:proofErr w:type="spellEnd"/>
            <w:r w:rsidRPr="00E3249C">
              <w:rPr>
                <w:sz w:val="22"/>
                <w:lang w:val="en-US" w:eastAsia="pl-PL"/>
              </w:rPr>
              <w:t xml:space="preserve"> J.M., Guide to Computer Network Security, Springer, 2013.</w:t>
            </w:r>
          </w:p>
          <w:p w:rsidR="000D30D9" w:rsidRPr="00E3249C" w:rsidRDefault="000D30D9" w:rsidP="000D30D9">
            <w:pPr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[5] </w:t>
            </w:r>
            <w:proofErr w:type="spellStart"/>
            <w:r w:rsidRPr="00E3249C">
              <w:rPr>
                <w:sz w:val="22"/>
                <w:lang w:val="en-US" w:eastAsia="pl-PL"/>
              </w:rPr>
              <w:t>VanHuss</w:t>
            </w:r>
            <w:proofErr w:type="spellEnd"/>
            <w:r w:rsidRPr="00E3249C">
              <w:rPr>
                <w:sz w:val="22"/>
                <w:lang w:val="en-US" w:eastAsia="pl-PL"/>
              </w:rPr>
              <w:t xml:space="preserve"> S.H., Forde C.M., Woo D.L., Advanced Word Processing, South Western </w:t>
            </w:r>
            <w:proofErr w:type="spellStart"/>
            <w:r w:rsidRPr="00E3249C">
              <w:rPr>
                <w:sz w:val="22"/>
                <w:lang w:val="en-US" w:eastAsia="pl-PL"/>
              </w:rPr>
              <w:t>Educ</w:t>
            </w:r>
            <w:proofErr w:type="spellEnd"/>
            <w:r w:rsidRPr="00E3249C">
              <w:rPr>
                <w:sz w:val="22"/>
                <w:lang w:val="en-US" w:eastAsia="pl-PL"/>
              </w:rPr>
              <w:t xml:space="preserve"> Pub, 2010.</w:t>
            </w:r>
          </w:p>
          <w:p w:rsidR="000D30D9" w:rsidRPr="000D30D9" w:rsidRDefault="000D30D9" w:rsidP="000D30D9">
            <w:pPr>
              <w:ind w:left="284" w:hanging="284"/>
              <w:rPr>
                <w:sz w:val="22"/>
                <w:lang w:val="en-US" w:eastAsia="pl-PL"/>
              </w:rPr>
            </w:pPr>
            <w:r w:rsidRPr="00E3249C">
              <w:rPr>
                <w:sz w:val="22"/>
                <w:lang w:val="en-US" w:eastAsia="pl-PL"/>
              </w:rPr>
              <w:t xml:space="preserve">[6] Grus J., Thinking Spreadsheet: An Opinionated Guide to Problem Solving and Data Analysis Using Microsoft Excel (or Your Favorite Alternative), </w:t>
            </w:r>
            <w:proofErr w:type="spellStart"/>
            <w:r w:rsidRPr="00E3249C">
              <w:rPr>
                <w:sz w:val="22"/>
                <w:lang w:val="en-US" w:eastAsia="pl-PL"/>
              </w:rPr>
              <w:t>Brightwalton</w:t>
            </w:r>
            <w:proofErr w:type="spellEnd"/>
            <w:r w:rsidRPr="00E3249C">
              <w:rPr>
                <w:sz w:val="22"/>
                <w:lang w:val="en-US" w:eastAsia="pl-PL"/>
              </w:rPr>
              <w:t>, 2011.</w:t>
            </w:r>
          </w:p>
          <w:p w:rsidR="000D30D9" w:rsidRPr="000D30D9" w:rsidRDefault="000D30D9" w:rsidP="000D30D9">
            <w:pPr>
              <w:rPr>
                <w:lang w:val="en-US"/>
              </w:rPr>
            </w:pPr>
          </w:p>
          <w:p w:rsidR="000D30D9" w:rsidRPr="000D30D9" w:rsidRDefault="000D30D9" w:rsidP="000D30D9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0D30D9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0D30D9" w:rsidRPr="00E3249C" w:rsidRDefault="000D30D9" w:rsidP="000D30D9">
            <w:pPr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 xml:space="preserve">[1] Weixel S., </w:t>
            </w:r>
            <w:proofErr w:type="spellStart"/>
            <w:r w:rsidRPr="00E3249C">
              <w:rPr>
                <w:sz w:val="22"/>
                <w:szCs w:val="22"/>
                <w:lang w:val="en-US" w:eastAsia="pl-PL"/>
              </w:rPr>
              <w:t>Wempen</w:t>
            </w:r>
            <w:proofErr w:type="spellEnd"/>
            <w:r w:rsidRPr="00E3249C">
              <w:rPr>
                <w:sz w:val="22"/>
                <w:szCs w:val="22"/>
                <w:lang w:val="en-US" w:eastAsia="pl-PL"/>
              </w:rPr>
              <w:t xml:space="preserve"> ., Learning Microsoft Office 2010. Advanced Student Edition, Prentice Hall 2010.</w:t>
            </w:r>
          </w:p>
          <w:p w:rsidR="000D30D9" w:rsidRPr="00E3249C" w:rsidRDefault="000D30D9" w:rsidP="000D30D9">
            <w:pPr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>[2] Laudon K.C., Jane P. Laudon J.P., Management information systems: managing the digital firm, Pearson Education, 2012.</w:t>
            </w:r>
          </w:p>
          <w:p w:rsidR="000D30D9" w:rsidRPr="000D30D9" w:rsidRDefault="000D30D9" w:rsidP="000D30D9">
            <w:pPr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E3249C">
              <w:rPr>
                <w:sz w:val="22"/>
                <w:szCs w:val="22"/>
                <w:lang w:val="en-US" w:eastAsia="pl-PL"/>
              </w:rPr>
              <w:t>[3] Oates B.J., Researching information systems and computing, Sage, 2012.</w:t>
            </w:r>
          </w:p>
          <w:p w:rsidR="000D30D9" w:rsidRPr="000D30D9" w:rsidRDefault="000D30D9">
            <w:pPr>
              <w:snapToGrid w:val="0"/>
              <w:rPr>
                <w:b/>
                <w:bCs/>
                <w:lang w:val="en-US"/>
              </w:rPr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177822" w:rsidP="00953E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Wiesław Dobrowolski, </w:t>
            </w:r>
            <w:hyperlink r:id="rId9" w:history="1">
              <w:r w:rsidR="00953E3D" w:rsidRPr="009F55B1">
                <w:rPr>
                  <w:rStyle w:val="Hipercze"/>
                  <w:b/>
                  <w:bCs/>
                </w:rPr>
                <w:t>wieslaw.dobrowolski@pwr.edu.pl</w:t>
              </w:r>
            </w:hyperlink>
            <w:r w:rsidR="00953E3D">
              <w:rPr>
                <w:b/>
                <w:bCs/>
              </w:rPr>
              <w:t xml:space="preserve"> </w:t>
            </w:r>
          </w:p>
        </w:tc>
      </w:tr>
    </w:tbl>
    <w:p w:rsidR="00D552A5" w:rsidRDefault="00D552A5"/>
    <w:sectPr w:rsidR="00D552A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344" w:rsidRDefault="003C6344">
      <w:r>
        <w:separator/>
      </w:r>
    </w:p>
  </w:endnote>
  <w:endnote w:type="continuationSeparator" w:id="0">
    <w:p w:rsidR="003C6344" w:rsidRDefault="003C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344" w:rsidRDefault="003C6344">
      <w:r>
        <w:separator/>
      </w:r>
    </w:p>
  </w:footnote>
  <w:footnote w:type="continuationSeparator" w:id="0">
    <w:p w:rsidR="003C6344" w:rsidRDefault="003C6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0E26"/>
    <w:rsid w:val="00054669"/>
    <w:rsid w:val="00067B47"/>
    <w:rsid w:val="000757F3"/>
    <w:rsid w:val="00084262"/>
    <w:rsid w:val="00095840"/>
    <w:rsid w:val="000A0315"/>
    <w:rsid w:val="000A2D82"/>
    <w:rsid w:val="000A754B"/>
    <w:rsid w:val="000B2EDD"/>
    <w:rsid w:val="000B72DD"/>
    <w:rsid w:val="000D2204"/>
    <w:rsid w:val="000D30D9"/>
    <w:rsid w:val="000D4147"/>
    <w:rsid w:val="000D7BCC"/>
    <w:rsid w:val="000E365C"/>
    <w:rsid w:val="000F3A10"/>
    <w:rsid w:val="0010677A"/>
    <w:rsid w:val="00112BB5"/>
    <w:rsid w:val="00113CC2"/>
    <w:rsid w:val="00121FE8"/>
    <w:rsid w:val="00126B93"/>
    <w:rsid w:val="0016135A"/>
    <w:rsid w:val="00161417"/>
    <w:rsid w:val="00176FE5"/>
    <w:rsid w:val="00177822"/>
    <w:rsid w:val="00193412"/>
    <w:rsid w:val="00195696"/>
    <w:rsid w:val="00195F9F"/>
    <w:rsid w:val="001A43C0"/>
    <w:rsid w:val="001B3BBC"/>
    <w:rsid w:val="001B6B2D"/>
    <w:rsid w:val="001D58E2"/>
    <w:rsid w:val="001E0D88"/>
    <w:rsid w:val="00204593"/>
    <w:rsid w:val="002136D5"/>
    <w:rsid w:val="00216C3F"/>
    <w:rsid w:val="002203DC"/>
    <w:rsid w:val="00221A54"/>
    <w:rsid w:val="0023230F"/>
    <w:rsid w:val="00236A6A"/>
    <w:rsid w:val="00250319"/>
    <w:rsid w:val="00252DBF"/>
    <w:rsid w:val="00260F66"/>
    <w:rsid w:val="00270CE8"/>
    <w:rsid w:val="00291FBC"/>
    <w:rsid w:val="00292BFC"/>
    <w:rsid w:val="002964B8"/>
    <w:rsid w:val="002A358C"/>
    <w:rsid w:val="002B2B29"/>
    <w:rsid w:val="002B5912"/>
    <w:rsid w:val="002C13D6"/>
    <w:rsid w:val="002C4A38"/>
    <w:rsid w:val="002C715B"/>
    <w:rsid w:val="002D277C"/>
    <w:rsid w:val="002D7CF9"/>
    <w:rsid w:val="002D7FF3"/>
    <w:rsid w:val="002E286E"/>
    <w:rsid w:val="002F1AC7"/>
    <w:rsid w:val="003013A2"/>
    <w:rsid w:val="00330D51"/>
    <w:rsid w:val="003325BF"/>
    <w:rsid w:val="0033626A"/>
    <w:rsid w:val="0034471B"/>
    <w:rsid w:val="00361AB9"/>
    <w:rsid w:val="00361BB3"/>
    <w:rsid w:val="003810E9"/>
    <w:rsid w:val="00390B75"/>
    <w:rsid w:val="003A0591"/>
    <w:rsid w:val="003B0A30"/>
    <w:rsid w:val="003C37E7"/>
    <w:rsid w:val="003C3C21"/>
    <w:rsid w:val="003C6344"/>
    <w:rsid w:val="003C650C"/>
    <w:rsid w:val="003E448C"/>
    <w:rsid w:val="003F183E"/>
    <w:rsid w:val="003F5F77"/>
    <w:rsid w:val="00407B87"/>
    <w:rsid w:val="00407BA6"/>
    <w:rsid w:val="00421571"/>
    <w:rsid w:val="004331A1"/>
    <w:rsid w:val="00434D81"/>
    <w:rsid w:val="00445A01"/>
    <w:rsid w:val="00476124"/>
    <w:rsid w:val="00477042"/>
    <w:rsid w:val="00480AC6"/>
    <w:rsid w:val="00487489"/>
    <w:rsid w:val="004A69E4"/>
    <w:rsid w:val="004A7DEB"/>
    <w:rsid w:val="004A7FFC"/>
    <w:rsid w:val="004B2951"/>
    <w:rsid w:val="004B2B13"/>
    <w:rsid w:val="004C4B53"/>
    <w:rsid w:val="004D2317"/>
    <w:rsid w:val="004D36CA"/>
    <w:rsid w:val="004D7607"/>
    <w:rsid w:val="004E4AE0"/>
    <w:rsid w:val="004F4075"/>
    <w:rsid w:val="0050644A"/>
    <w:rsid w:val="0052233B"/>
    <w:rsid w:val="00523591"/>
    <w:rsid w:val="005475EE"/>
    <w:rsid w:val="00556547"/>
    <w:rsid w:val="00562C35"/>
    <w:rsid w:val="00562E32"/>
    <w:rsid w:val="005732CA"/>
    <w:rsid w:val="005803E3"/>
    <w:rsid w:val="00581DF1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21D48"/>
    <w:rsid w:val="006346C4"/>
    <w:rsid w:val="006361A9"/>
    <w:rsid w:val="00645B82"/>
    <w:rsid w:val="00646CB6"/>
    <w:rsid w:val="00651CE8"/>
    <w:rsid w:val="00663BA2"/>
    <w:rsid w:val="006B0D90"/>
    <w:rsid w:val="006C64BB"/>
    <w:rsid w:val="006D0380"/>
    <w:rsid w:val="006D0E5C"/>
    <w:rsid w:val="006D53FB"/>
    <w:rsid w:val="006D5EA5"/>
    <w:rsid w:val="006E7055"/>
    <w:rsid w:val="006F01A6"/>
    <w:rsid w:val="00710691"/>
    <w:rsid w:val="0071074A"/>
    <w:rsid w:val="0071360A"/>
    <w:rsid w:val="00713A17"/>
    <w:rsid w:val="00714D8F"/>
    <w:rsid w:val="007206D5"/>
    <w:rsid w:val="00722987"/>
    <w:rsid w:val="00727819"/>
    <w:rsid w:val="007333C4"/>
    <w:rsid w:val="007358EE"/>
    <w:rsid w:val="00765B5D"/>
    <w:rsid w:val="00770050"/>
    <w:rsid w:val="00775BB2"/>
    <w:rsid w:val="007B30F9"/>
    <w:rsid w:val="007C6787"/>
    <w:rsid w:val="007C72CA"/>
    <w:rsid w:val="007D1760"/>
    <w:rsid w:val="007D46F8"/>
    <w:rsid w:val="007D5C79"/>
    <w:rsid w:val="008011DB"/>
    <w:rsid w:val="00813723"/>
    <w:rsid w:val="0084030A"/>
    <w:rsid w:val="008477D2"/>
    <w:rsid w:val="0085533D"/>
    <w:rsid w:val="008730C1"/>
    <w:rsid w:val="00874AAA"/>
    <w:rsid w:val="00875BE6"/>
    <w:rsid w:val="0089750F"/>
    <w:rsid w:val="008A0AE7"/>
    <w:rsid w:val="008B3399"/>
    <w:rsid w:val="008B60EE"/>
    <w:rsid w:val="008C4D57"/>
    <w:rsid w:val="008C4F65"/>
    <w:rsid w:val="008F1AD2"/>
    <w:rsid w:val="008F5F86"/>
    <w:rsid w:val="00915194"/>
    <w:rsid w:val="009301C7"/>
    <w:rsid w:val="00937508"/>
    <w:rsid w:val="00953E3D"/>
    <w:rsid w:val="009639EB"/>
    <w:rsid w:val="00965E7F"/>
    <w:rsid w:val="0096719C"/>
    <w:rsid w:val="00977663"/>
    <w:rsid w:val="00990D32"/>
    <w:rsid w:val="00994E30"/>
    <w:rsid w:val="009A33BF"/>
    <w:rsid w:val="009A3831"/>
    <w:rsid w:val="009B4CC2"/>
    <w:rsid w:val="009B74F0"/>
    <w:rsid w:val="009D164D"/>
    <w:rsid w:val="009D49C5"/>
    <w:rsid w:val="009E23F5"/>
    <w:rsid w:val="009E431C"/>
    <w:rsid w:val="00A07605"/>
    <w:rsid w:val="00A12397"/>
    <w:rsid w:val="00A12B4B"/>
    <w:rsid w:val="00A309E9"/>
    <w:rsid w:val="00A677CF"/>
    <w:rsid w:val="00A73274"/>
    <w:rsid w:val="00A73E6E"/>
    <w:rsid w:val="00A770FB"/>
    <w:rsid w:val="00AB78D3"/>
    <w:rsid w:val="00AC0C11"/>
    <w:rsid w:val="00AC4224"/>
    <w:rsid w:val="00AD0AF6"/>
    <w:rsid w:val="00AD643A"/>
    <w:rsid w:val="00B03744"/>
    <w:rsid w:val="00B260BA"/>
    <w:rsid w:val="00B27C35"/>
    <w:rsid w:val="00B3200B"/>
    <w:rsid w:val="00B3552F"/>
    <w:rsid w:val="00B43849"/>
    <w:rsid w:val="00B4771F"/>
    <w:rsid w:val="00B53E01"/>
    <w:rsid w:val="00B655AE"/>
    <w:rsid w:val="00B721DE"/>
    <w:rsid w:val="00B82A99"/>
    <w:rsid w:val="00B8624E"/>
    <w:rsid w:val="00B91494"/>
    <w:rsid w:val="00B975A9"/>
    <w:rsid w:val="00BA26EE"/>
    <w:rsid w:val="00BC58A4"/>
    <w:rsid w:val="00BE27A3"/>
    <w:rsid w:val="00BF38AF"/>
    <w:rsid w:val="00C013C1"/>
    <w:rsid w:val="00C05C99"/>
    <w:rsid w:val="00C1459D"/>
    <w:rsid w:val="00C16DC6"/>
    <w:rsid w:val="00C35AC8"/>
    <w:rsid w:val="00C40469"/>
    <w:rsid w:val="00C44F4D"/>
    <w:rsid w:val="00C45CB2"/>
    <w:rsid w:val="00C54939"/>
    <w:rsid w:val="00C618A1"/>
    <w:rsid w:val="00C645E6"/>
    <w:rsid w:val="00C84573"/>
    <w:rsid w:val="00C87AD1"/>
    <w:rsid w:val="00CA5C4D"/>
    <w:rsid w:val="00CB759A"/>
    <w:rsid w:val="00CC179E"/>
    <w:rsid w:val="00CC204D"/>
    <w:rsid w:val="00CE0349"/>
    <w:rsid w:val="00D10320"/>
    <w:rsid w:val="00D27CA5"/>
    <w:rsid w:val="00D30091"/>
    <w:rsid w:val="00D332B9"/>
    <w:rsid w:val="00D376AB"/>
    <w:rsid w:val="00D44972"/>
    <w:rsid w:val="00D552A5"/>
    <w:rsid w:val="00D55A28"/>
    <w:rsid w:val="00D66947"/>
    <w:rsid w:val="00D76C59"/>
    <w:rsid w:val="00D81453"/>
    <w:rsid w:val="00D81AD4"/>
    <w:rsid w:val="00D94968"/>
    <w:rsid w:val="00DA2E73"/>
    <w:rsid w:val="00DA525E"/>
    <w:rsid w:val="00DB38A5"/>
    <w:rsid w:val="00DB5204"/>
    <w:rsid w:val="00DB58D8"/>
    <w:rsid w:val="00DB7C62"/>
    <w:rsid w:val="00DC16A5"/>
    <w:rsid w:val="00DC5082"/>
    <w:rsid w:val="00E022A7"/>
    <w:rsid w:val="00E051BD"/>
    <w:rsid w:val="00E46BCF"/>
    <w:rsid w:val="00E52DD3"/>
    <w:rsid w:val="00E5380C"/>
    <w:rsid w:val="00E545C3"/>
    <w:rsid w:val="00E56D6C"/>
    <w:rsid w:val="00E646A1"/>
    <w:rsid w:val="00E76872"/>
    <w:rsid w:val="00E76E0B"/>
    <w:rsid w:val="00E81D4F"/>
    <w:rsid w:val="00EA724D"/>
    <w:rsid w:val="00EB330B"/>
    <w:rsid w:val="00EB41AE"/>
    <w:rsid w:val="00EC279C"/>
    <w:rsid w:val="00EC781F"/>
    <w:rsid w:val="00ED0D2C"/>
    <w:rsid w:val="00ED7792"/>
    <w:rsid w:val="00ED7A4C"/>
    <w:rsid w:val="00EE3698"/>
    <w:rsid w:val="00EF221E"/>
    <w:rsid w:val="00EF7A20"/>
    <w:rsid w:val="00F06760"/>
    <w:rsid w:val="00F1305A"/>
    <w:rsid w:val="00F138A7"/>
    <w:rsid w:val="00F2086C"/>
    <w:rsid w:val="00F23EB3"/>
    <w:rsid w:val="00F4058A"/>
    <w:rsid w:val="00F50CD4"/>
    <w:rsid w:val="00F516A0"/>
    <w:rsid w:val="00F60A81"/>
    <w:rsid w:val="00F62928"/>
    <w:rsid w:val="00F64B62"/>
    <w:rsid w:val="00F716E5"/>
    <w:rsid w:val="00F84BEE"/>
    <w:rsid w:val="00FB2632"/>
    <w:rsid w:val="00FB6EB5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F1AC7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F1AC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ieslaw.dobrowol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914F657-71CC-46B1-9491-1D95579E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966</Words>
  <Characters>5798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</cp:lastModifiedBy>
  <cp:revision>20</cp:revision>
  <cp:lastPrinted>2012-05-07T11:13:00Z</cp:lastPrinted>
  <dcterms:created xsi:type="dcterms:W3CDTF">2013-10-01T06:31:00Z</dcterms:created>
  <dcterms:modified xsi:type="dcterms:W3CDTF">2019-05-08T06:47:00Z</dcterms:modified>
</cp:coreProperties>
</file>